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E2E" w:rsidRDefault="00656E2E" w:rsidP="00972C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LICEO CLASSICO “L. ARIOSTO”</w:t>
      </w:r>
    </w:p>
    <w:p w:rsidR="00656E2E" w:rsidRDefault="00656E2E" w:rsidP="00972C2C">
      <w:pPr>
        <w:jc w:val="center"/>
        <w:rPr>
          <w:b/>
          <w:sz w:val="28"/>
          <w:szCs w:val="28"/>
        </w:rPr>
      </w:pPr>
    </w:p>
    <w:p w:rsidR="00656E2E" w:rsidRPr="00972C2C" w:rsidRDefault="00656E2E" w:rsidP="00972C2C">
      <w:pPr>
        <w:jc w:val="center"/>
        <w:rPr>
          <w:b/>
          <w:sz w:val="28"/>
          <w:szCs w:val="28"/>
        </w:rPr>
      </w:pPr>
      <w:r w:rsidRPr="00972C2C">
        <w:rPr>
          <w:b/>
          <w:sz w:val="28"/>
          <w:szCs w:val="28"/>
        </w:rPr>
        <w:t xml:space="preserve">DIPARTIMENTO DI </w:t>
      </w:r>
      <w:r>
        <w:rPr>
          <w:b/>
          <w:sz w:val="28"/>
          <w:szCs w:val="28"/>
        </w:rPr>
        <w:t xml:space="preserve"> </w:t>
      </w:r>
      <w:r w:rsidRPr="00972C2C">
        <w:rPr>
          <w:b/>
          <w:sz w:val="28"/>
          <w:szCs w:val="28"/>
        </w:rPr>
        <w:t>SCIENZE NATURALI</w:t>
      </w:r>
    </w:p>
    <w:p w:rsidR="00656E2E" w:rsidRDefault="00656E2E" w:rsidP="00972C2C">
      <w:pPr>
        <w:jc w:val="center"/>
        <w:rPr>
          <w:b/>
          <w:sz w:val="28"/>
          <w:szCs w:val="28"/>
        </w:rPr>
      </w:pPr>
      <w:r w:rsidRPr="00972C2C">
        <w:rPr>
          <w:b/>
          <w:sz w:val="28"/>
          <w:szCs w:val="28"/>
        </w:rPr>
        <w:t xml:space="preserve">Programmazione per la classe prima </w:t>
      </w:r>
      <w:r w:rsidRPr="002305EA">
        <w:rPr>
          <w:b/>
          <w:sz w:val="28"/>
          <w:szCs w:val="28"/>
          <w:u w:val="single"/>
        </w:rPr>
        <w:t>1G</w:t>
      </w:r>
      <w:r w:rsidRPr="002305EA">
        <w:rPr>
          <w:b/>
          <w:sz w:val="28"/>
          <w:szCs w:val="28"/>
        </w:rPr>
        <w:t>:</w:t>
      </w:r>
    </w:p>
    <w:p w:rsidR="00656E2E" w:rsidRPr="002305EA" w:rsidRDefault="00656E2E" w:rsidP="00972C2C">
      <w:pPr>
        <w:jc w:val="center"/>
        <w:rPr>
          <w:b/>
          <w:sz w:val="28"/>
          <w:szCs w:val="28"/>
          <w:u w:val="single"/>
        </w:rPr>
      </w:pPr>
      <w:r w:rsidRPr="002305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</w:t>
      </w:r>
      <w:r w:rsidRPr="002305EA">
        <w:rPr>
          <w:b/>
          <w:sz w:val="28"/>
          <w:szCs w:val="28"/>
        </w:rPr>
        <w:t xml:space="preserve">ndirizzo Scientifico </w:t>
      </w:r>
      <w:r>
        <w:rPr>
          <w:b/>
          <w:sz w:val="28"/>
          <w:szCs w:val="28"/>
        </w:rPr>
        <w:t>- scienze applicate</w:t>
      </w:r>
    </w:p>
    <w:p w:rsidR="00656E2E" w:rsidRPr="00972C2C" w:rsidRDefault="00656E2E" w:rsidP="00972C2C">
      <w:pPr>
        <w:jc w:val="center"/>
        <w:rPr>
          <w:b/>
          <w:sz w:val="28"/>
          <w:szCs w:val="28"/>
        </w:rPr>
      </w:pPr>
      <w:r w:rsidRPr="00972C2C">
        <w:rPr>
          <w:b/>
          <w:sz w:val="28"/>
          <w:szCs w:val="28"/>
        </w:rPr>
        <w:t>A.S.2010-2011</w:t>
      </w:r>
    </w:p>
    <w:p w:rsidR="00656E2E" w:rsidRPr="00594EC4" w:rsidRDefault="00656E2E" w:rsidP="00901CD0">
      <w:pPr>
        <w:jc w:val="both"/>
      </w:pPr>
    </w:p>
    <w:p w:rsidR="00656E2E" w:rsidRPr="00594EC4" w:rsidRDefault="00656E2E" w:rsidP="00901CD0">
      <w:pPr>
        <w:jc w:val="both"/>
      </w:pPr>
      <w:r>
        <w:t>L</w:t>
      </w:r>
      <w:r w:rsidRPr="00594EC4">
        <w:t xml:space="preserve">a programmazione disciplinare del biennio </w:t>
      </w:r>
      <w:r>
        <w:t>si propone di</w:t>
      </w:r>
      <w:r w:rsidRPr="00594EC4">
        <w:t xml:space="preserve"> perseguire il conseguimento delle competenze di base per l’asse scientifico-tecnologico </w:t>
      </w:r>
      <w:r>
        <w:t>previste</w:t>
      </w:r>
      <w:r w:rsidRPr="00594EC4">
        <w:t xml:space="preserve"> dalla certificazione ministeriale (D.M.</w:t>
      </w:r>
      <w:r>
        <w:t xml:space="preserve"> </w:t>
      </w:r>
      <w:r w:rsidRPr="00594EC4">
        <w:t>9  2010):</w:t>
      </w:r>
    </w:p>
    <w:p w:rsidR="00656E2E" w:rsidRPr="00594EC4" w:rsidRDefault="00656E2E" w:rsidP="00901CD0">
      <w:pPr>
        <w:jc w:val="both"/>
      </w:pPr>
    </w:p>
    <w:p w:rsidR="00656E2E" w:rsidRPr="00594EC4" w:rsidRDefault="00656E2E" w:rsidP="00901CD0">
      <w:pPr>
        <w:jc w:val="both"/>
        <w:rPr>
          <w:b/>
        </w:rPr>
      </w:pPr>
      <w:r w:rsidRPr="00594EC4">
        <w:rPr>
          <w:b/>
        </w:rPr>
        <w:t>Competenza 1</w:t>
      </w:r>
    </w:p>
    <w:p w:rsidR="00656E2E" w:rsidRPr="00594EC4" w:rsidRDefault="00656E2E" w:rsidP="00901CD0">
      <w:pPr>
        <w:jc w:val="both"/>
      </w:pPr>
      <w:r w:rsidRPr="00594EC4">
        <w:t>Osservare, descrivere ed analizzare fenomeni appartenenti alla realtà naturale e artificiale e riconoscere nelle varie forme i concetti di sistema e di complessità.</w:t>
      </w:r>
    </w:p>
    <w:p w:rsidR="00656E2E" w:rsidRPr="00594EC4" w:rsidRDefault="00656E2E" w:rsidP="00901CD0">
      <w:pPr>
        <w:jc w:val="both"/>
      </w:pPr>
    </w:p>
    <w:p w:rsidR="00656E2E" w:rsidRPr="00594EC4" w:rsidRDefault="00656E2E" w:rsidP="00901CD0">
      <w:pPr>
        <w:jc w:val="both"/>
        <w:rPr>
          <w:b/>
        </w:rPr>
      </w:pPr>
      <w:r w:rsidRPr="00594EC4">
        <w:rPr>
          <w:b/>
        </w:rPr>
        <w:t>Competenza 2</w:t>
      </w:r>
    </w:p>
    <w:p w:rsidR="00656E2E" w:rsidRPr="00594EC4" w:rsidRDefault="00656E2E" w:rsidP="00901CD0">
      <w:pPr>
        <w:jc w:val="both"/>
      </w:pPr>
      <w:r w:rsidRPr="00594EC4">
        <w:t>Analizzare qualitativamente e quantitativamente fenomeni legati alle trasformazioni di energia a partire dell’esperienza.</w:t>
      </w:r>
    </w:p>
    <w:p w:rsidR="00656E2E" w:rsidRPr="00594EC4" w:rsidRDefault="00656E2E" w:rsidP="00901CD0">
      <w:pPr>
        <w:jc w:val="both"/>
      </w:pPr>
    </w:p>
    <w:p w:rsidR="00656E2E" w:rsidRPr="00594EC4" w:rsidRDefault="00656E2E" w:rsidP="00901CD0">
      <w:pPr>
        <w:jc w:val="both"/>
        <w:rPr>
          <w:b/>
        </w:rPr>
      </w:pPr>
      <w:r w:rsidRPr="00594EC4">
        <w:rPr>
          <w:b/>
        </w:rPr>
        <w:t>Competenza 3</w:t>
      </w:r>
    </w:p>
    <w:p w:rsidR="00656E2E" w:rsidRPr="00594EC4" w:rsidRDefault="00656E2E" w:rsidP="00901CD0">
      <w:pPr>
        <w:jc w:val="both"/>
      </w:pPr>
      <w:r w:rsidRPr="00594EC4">
        <w:t>Essere consapevole delle potenzialità e dei limiti delle tecnologie nel contesto culturale e sociale in cui vengono applicate.</w:t>
      </w:r>
    </w:p>
    <w:p w:rsidR="00656E2E" w:rsidRPr="00594EC4" w:rsidRDefault="00656E2E" w:rsidP="00901CD0">
      <w:pPr>
        <w:jc w:val="both"/>
      </w:pPr>
    </w:p>
    <w:p w:rsidR="00656E2E" w:rsidRPr="00594EC4" w:rsidRDefault="00656E2E" w:rsidP="00901CD0">
      <w:pPr>
        <w:jc w:val="both"/>
      </w:pPr>
      <w:r w:rsidRPr="00594EC4">
        <w:t xml:space="preserve">A tal fine il dipartimento ha deciso di collocare lo studio delle Scienze della Terra nella classe prima e di privilegiare i seguenti nuclei tematici, i quali </w:t>
      </w:r>
      <w:r>
        <w:t>avranno livelli di approfondimento adeguati ai diversi indirizzi</w:t>
      </w:r>
      <w:r w:rsidRPr="00594EC4">
        <w:t xml:space="preserve"> </w:t>
      </w:r>
      <w:r>
        <w:t xml:space="preserve">e </w:t>
      </w:r>
      <w:r w:rsidRPr="00594EC4">
        <w:t>curvature aderenti alla programmazione di ciascun Consiglio di Classe.</w:t>
      </w:r>
    </w:p>
    <w:p w:rsidR="00656E2E" w:rsidRPr="00594EC4" w:rsidRDefault="00656E2E" w:rsidP="00901CD0">
      <w:pPr>
        <w:jc w:val="both"/>
      </w:pPr>
    </w:p>
    <w:p w:rsidR="00656E2E" w:rsidRPr="00577040" w:rsidRDefault="00656E2E" w:rsidP="00901CD0">
      <w:pPr>
        <w:pStyle w:val="ListParagraph"/>
        <w:numPr>
          <w:ilvl w:val="0"/>
          <w:numId w:val="15"/>
        </w:numPr>
        <w:jc w:val="both"/>
        <w:rPr>
          <w:b/>
          <w:sz w:val="28"/>
        </w:rPr>
      </w:pPr>
      <w:r w:rsidRPr="00577040">
        <w:rPr>
          <w:b/>
          <w:sz w:val="28"/>
        </w:rPr>
        <w:t>IL SISTEMA TERRA SOLE LUNA (UD1,UD2)</w:t>
      </w:r>
    </w:p>
    <w:p w:rsidR="00656E2E" w:rsidRPr="00594EC4" w:rsidRDefault="00656E2E" w:rsidP="00901CD0">
      <w:pPr>
        <w:pStyle w:val="ListParagraph"/>
        <w:numPr>
          <w:ilvl w:val="0"/>
          <w:numId w:val="10"/>
        </w:numPr>
        <w:ind w:left="1429"/>
        <w:jc w:val="both"/>
        <w:rPr>
          <w:b/>
          <w:bCs/>
        </w:rPr>
      </w:pPr>
      <w:r w:rsidRPr="00594EC4">
        <w:rPr>
          <w:bCs/>
        </w:rPr>
        <w:t>il Sole e i pianeti</w:t>
      </w:r>
    </w:p>
    <w:p w:rsidR="00656E2E" w:rsidRPr="00594EC4" w:rsidRDefault="00656E2E" w:rsidP="00901CD0">
      <w:pPr>
        <w:pStyle w:val="ListParagraph"/>
        <w:numPr>
          <w:ilvl w:val="0"/>
          <w:numId w:val="10"/>
        </w:numPr>
        <w:ind w:left="1429"/>
        <w:jc w:val="both"/>
        <w:rPr>
          <w:b/>
          <w:bCs/>
        </w:rPr>
      </w:pPr>
      <w:r w:rsidRPr="00594EC4">
        <w:rPr>
          <w:bCs/>
        </w:rPr>
        <w:t>la forma della Terra</w:t>
      </w:r>
    </w:p>
    <w:p w:rsidR="00656E2E" w:rsidRPr="00594EC4" w:rsidRDefault="00656E2E" w:rsidP="00901CD0">
      <w:pPr>
        <w:pStyle w:val="ListParagraph"/>
        <w:numPr>
          <w:ilvl w:val="0"/>
          <w:numId w:val="10"/>
        </w:numPr>
        <w:ind w:left="1429"/>
        <w:jc w:val="both"/>
        <w:rPr>
          <w:b/>
          <w:bCs/>
        </w:rPr>
      </w:pPr>
      <w:r w:rsidRPr="00594EC4">
        <w:rPr>
          <w:bCs/>
        </w:rPr>
        <w:t>le rappresentazioni grafiche della Terra</w:t>
      </w:r>
    </w:p>
    <w:p w:rsidR="00656E2E" w:rsidRPr="00594EC4" w:rsidRDefault="00656E2E" w:rsidP="00901CD0">
      <w:pPr>
        <w:pStyle w:val="ListParagraph"/>
        <w:numPr>
          <w:ilvl w:val="0"/>
          <w:numId w:val="10"/>
        </w:numPr>
        <w:ind w:left="1429"/>
        <w:jc w:val="both"/>
        <w:rPr>
          <w:b/>
          <w:bCs/>
        </w:rPr>
      </w:pPr>
      <w:smartTag w:uri="urn:schemas-microsoft-com:office:smarttags" w:element="PersonName">
        <w:smartTagPr>
          <w:attr w:name="ProductID" w:val="la Luna"/>
        </w:smartTagPr>
        <w:r w:rsidRPr="00594EC4">
          <w:rPr>
            <w:bCs/>
          </w:rPr>
          <w:t>la Luna</w:t>
        </w:r>
      </w:smartTag>
    </w:p>
    <w:p w:rsidR="00656E2E" w:rsidRPr="00594EC4" w:rsidRDefault="00656E2E" w:rsidP="00901CD0">
      <w:pPr>
        <w:pStyle w:val="ListParagraph"/>
        <w:numPr>
          <w:ilvl w:val="0"/>
          <w:numId w:val="10"/>
        </w:numPr>
        <w:ind w:left="1429"/>
        <w:jc w:val="both"/>
        <w:rPr>
          <w:b/>
          <w:bCs/>
        </w:rPr>
      </w:pPr>
      <w:r w:rsidRPr="00594EC4">
        <w:rPr>
          <w:bCs/>
        </w:rPr>
        <w:t>la misura del tempo</w:t>
      </w:r>
    </w:p>
    <w:p w:rsidR="00656E2E" w:rsidRPr="00577040" w:rsidRDefault="00656E2E" w:rsidP="00901CD0">
      <w:pPr>
        <w:pStyle w:val="ListParagraph"/>
        <w:ind w:left="1429"/>
        <w:jc w:val="both"/>
        <w:rPr>
          <w:bCs/>
        </w:rPr>
      </w:pPr>
    </w:p>
    <w:p w:rsidR="00656E2E" w:rsidRPr="00577040" w:rsidRDefault="00656E2E" w:rsidP="00901CD0">
      <w:pPr>
        <w:pStyle w:val="ListParagraph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577040">
        <w:rPr>
          <w:b/>
          <w:sz w:val="28"/>
          <w:szCs w:val="28"/>
        </w:rPr>
        <w:t>ATMOSFERA (UD3)</w:t>
      </w:r>
    </w:p>
    <w:p w:rsidR="00656E2E" w:rsidRPr="00594EC4" w:rsidRDefault="00656E2E" w:rsidP="00901CD0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>struttura dell’atmosfera terrestre</w:t>
      </w:r>
    </w:p>
    <w:p w:rsidR="00656E2E" w:rsidRPr="00594EC4" w:rsidRDefault="00656E2E" w:rsidP="00901CD0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>dati meteorologici</w:t>
      </w:r>
    </w:p>
    <w:p w:rsidR="00656E2E" w:rsidRPr="00594EC4" w:rsidRDefault="00656E2E" w:rsidP="00901CD0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</w:pPr>
      <w:r w:rsidRPr="00594EC4">
        <w:t>strumenti di misura e loro utilizzo</w:t>
      </w:r>
    </w:p>
    <w:p w:rsidR="00656E2E" w:rsidRPr="00594EC4" w:rsidRDefault="00656E2E" w:rsidP="00901CD0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</w:pPr>
      <w:r w:rsidRPr="00594EC4">
        <w:t>carte meteorologiche</w:t>
      </w:r>
    </w:p>
    <w:p w:rsidR="00656E2E" w:rsidRPr="00594EC4" w:rsidRDefault="00656E2E" w:rsidP="00901CD0">
      <w:pPr>
        <w:jc w:val="both"/>
      </w:pPr>
    </w:p>
    <w:p w:rsidR="00656E2E" w:rsidRDefault="00656E2E" w:rsidP="00901CD0">
      <w:pPr>
        <w:pStyle w:val="ListParagraph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577040">
        <w:rPr>
          <w:b/>
          <w:sz w:val="28"/>
          <w:szCs w:val="28"/>
        </w:rPr>
        <w:t>LITOSFERA (UD4)</w:t>
      </w:r>
    </w:p>
    <w:p w:rsidR="00656E2E" w:rsidRDefault="00656E2E" w:rsidP="00972C2C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>
        <w:rPr>
          <w:bCs/>
        </w:rPr>
        <w:t>miscugli omogenei ed eterogenei</w:t>
      </w:r>
    </w:p>
    <w:p w:rsidR="00656E2E" w:rsidRPr="00972C2C" w:rsidRDefault="00656E2E" w:rsidP="00972C2C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>
        <w:rPr>
          <w:bCs/>
        </w:rPr>
        <w:t>minerali e rocce</w:t>
      </w:r>
    </w:p>
    <w:p w:rsidR="00656E2E" w:rsidRDefault="00656E2E" w:rsidP="00901CD0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 xml:space="preserve">classificazione delle rocce e ciclo </w:t>
      </w:r>
      <w:r>
        <w:rPr>
          <w:bCs/>
        </w:rPr>
        <w:t>litogenetico</w:t>
      </w:r>
    </w:p>
    <w:p w:rsidR="00656E2E" w:rsidRPr="00594EC4" w:rsidRDefault="00656E2E" w:rsidP="00901CD0">
      <w:pPr>
        <w:jc w:val="both"/>
      </w:pPr>
    </w:p>
    <w:p w:rsidR="00656E2E" w:rsidRPr="00577040" w:rsidRDefault="00656E2E" w:rsidP="00901CD0">
      <w:pPr>
        <w:pStyle w:val="ListParagraph"/>
        <w:numPr>
          <w:ilvl w:val="0"/>
          <w:numId w:val="15"/>
        </w:numPr>
        <w:jc w:val="both"/>
        <w:rPr>
          <w:b/>
          <w:bCs/>
          <w:sz w:val="28"/>
          <w:szCs w:val="28"/>
        </w:rPr>
      </w:pPr>
      <w:r w:rsidRPr="00577040">
        <w:rPr>
          <w:b/>
          <w:bCs/>
          <w:sz w:val="28"/>
          <w:szCs w:val="28"/>
        </w:rPr>
        <w:t>IDROSFERA (UD5, UD6)</w:t>
      </w:r>
    </w:p>
    <w:p w:rsidR="00656E2E" w:rsidRPr="00594EC4" w:rsidRDefault="00656E2E" w:rsidP="00901CD0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>ciclo dell'acqua</w:t>
      </w:r>
    </w:p>
    <w:p w:rsidR="00656E2E" w:rsidRPr="00594EC4" w:rsidRDefault="00656E2E" w:rsidP="00901CD0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>passaggi di stato</w:t>
      </w:r>
    </w:p>
    <w:p w:rsidR="00656E2E" w:rsidRPr="00594EC4" w:rsidRDefault="00656E2E" w:rsidP="00901CD0">
      <w:pPr>
        <w:widowControl w:val="0"/>
        <w:numPr>
          <w:ilvl w:val="0"/>
          <w:numId w:val="4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 xml:space="preserve">geomorfologia fluviale: pianure alluvionali, il delta </w:t>
      </w:r>
      <w:r>
        <w:rPr>
          <w:bCs/>
        </w:rPr>
        <w:t xml:space="preserve">del Po </w:t>
      </w:r>
      <w:r w:rsidRPr="00594EC4">
        <w:rPr>
          <w:bCs/>
        </w:rPr>
        <w:t>e le coste sabbiose</w:t>
      </w:r>
    </w:p>
    <w:p w:rsidR="00656E2E" w:rsidRPr="00594EC4" w:rsidRDefault="00656E2E" w:rsidP="00901CD0">
      <w:pPr>
        <w:ind w:left="567"/>
        <w:jc w:val="both"/>
        <w:rPr>
          <w:bCs/>
        </w:rPr>
      </w:pPr>
    </w:p>
    <w:p w:rsidR="00656E2E" w:rsidRPr="00594EC4" w:rsidRDefault="00656E2E" w:rsidP="00901CD0">
      <w:pPr>
        <w:jc w:val="both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5"/>
        <w:gridCol w:w="3180"/>
        <w:gridCol w:w="4079"/>
      </w:tblGrid>
      <w:tr w:rsidR="00656E2E" w:rsidRPr="00594EC4" w:rsidTr="004B7E1C">
        <w:trPr>
          <w:trHeight w:val="307"/>
        </w:trPr>
        <w:tc>
          <w:tcPr>
            <w:tcW w:w="2595" w:type="dxa"/>
          </w:tcPr>
          <w:p w:rsidR="00656E2E" w:rsidRPr="00594EC4" w:rsidRDefault="00656E2E" w:rsidP="00901CD0">
            <w:pPr>
              <w:jc w:val="both"/>
              <w:rPr>
                <w:b/>
              </w:rPr>
            </w:pPr>
            <w:r w:rsidRPr="00594EC4">
              <w:rPr>
                <w:b/>
                <w:sz w:val="22"/>
                <w:szCs w:val="22"/>
              </w:rPr>
              <w:t>CONTENUTI</w:t>
            </w:r>
          </w:p>
        </w:tc>
        <w:tc>
          <w:tcPr>
            <w:tcW w:w="3180" w:type="dxa"/>
          </w:tcPr>
          <w:p w:rsidR="00656E2E" w:rsidRPr="00594EC4" w:rsidRDefault="00656E2E" w:rsidP="00901CD0">
            <w:pPr>
              <w:jc w:val="both"/>
            </w:pPr>
            <w:r w:rsidRPr="00594EC4">
              <w:rPr>
                <w:b/>
                <w:sz w:val="22"/>
                <w:szCs w:val="22"/>
              </w:rPr>
              <w:t>CONOSCENZE</w:t>
            </w:r>
          </w:p>
          <w:p w:rsidR="00656E2E" w:rsidRPr="00594EC4" w:rsidRDefault="00656E2E" w:rsidP="00901CD0">
            <w:pPr>
              <w:jc w:val="both"/>
              <w:rPr>
                <w:b/>
              </w:rPr>
            </w:pPr>
          </w:p>
        </w:tc>
        <w:tc>
          <w:tcPr>
            <w:tcW w:w="4079" w:type="dxa"/>
          </w:tcPr>
          <w:p w:rsidR="00656E2E" w:rsidRPr="00594EC4" w:rsidRDefault="00656E2E" w:rsidP="00901CD0">
            <w:pPr>
              <w:jc w:val="both"/>
              <w:rPr>
                <w:b/>
              </w:rPr>
            </w:pPr>
            <w:r w:rsidRPr="00594EC4">
              <w:rPr>
                <w:b/>
                <w:sz w:val="22"/>
                <w:szCs w:val="22"/>
              </w:rPr>
              <w:t>COMPETENZE</w:t>
            </w:r>
          </w:p>
        </w:tc>
      </w:tr>
      <w:tr w:rsidR="00656E2E" w:rsidRPr="00594EC4" w:rsidTr="004B7E1C">
        <w:trPr>
          <w:trHeight w:val="307"/>
        </w:trPr>
        <w:tc>
          <w:tcPr>
            <w:tcW w:w="2595" w:type="dxa"/>
          </w:tcPr>
          <w:p w:rsidR="00656E2E" w:rsidRPr="00594EC4" w:rsidRDefault="00656E2E" w:rsidP="00901CD0">
            <w:pPr>
              <w:widowControl w:val="0"/>
              <w:suppressAutoHyphens/>
              <w:jc w:val="both"/>
            </w:pPr>
            <w:r w:rsidRPr="00594EC4">
              <w:rPr>
                <w:sz w:val="22"/>
                <w:szCs w:val="22"/>
              </w:rPr>
              <w:t>U.D. 1: I</w:t>
            </w:r>
            <w:r w:rsidRPr="00594EC4">
              <w:t>l sistema solare</w:t>
            </w:r>
          </w:p>
          <w:p w:rsidR="00656E2E" w:rsidRPr="00594EC4" w:rsidRDefault="00656E2E" w:rsidP="00901CD0">
            <w:pPr>
              <w:pStyle w:val="BodyText"/>
              <w:jc w:val="both"/>
              <w:rPr>
                <w:szCs w:val="22"/>
              </w:rPr>
            </w:pPr>
          </w:p>
        </w:tc>
        <w:tc>
          <w:tcPr>
            <w:tcW w:w="3180" w:type="dxa"/>
          </w:tcPr>
          <w:p w:rsidR="00656E2E" w:rsidRPr="008A49EF" w:rsidRDefault="00656E2E" w:rsidP="008A49E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Illustrare la struttura del Sistema Solare;</w:t>
            </w:r>
          </w:p>
          <w:p w:rsidR="00656E2E" w:rsidRPr="008A49EF" w:rsidRDefault="00656E2E" w:rsidP="008A49E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descrivere la composizione, la struttura e gli aspetti energetici della stella Sole;</w:t>
            </w:r>
          </w:p>
          <w:p w:rsidR="00656E2E" w:rsidRPr="008A49EF" w:rsidRDefault="00656E2E" w:rsidP="008A49E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 xml:space="preserve">spiegare le caratteristiche generali del Sistema solare; </w:t>
            </w:r>
          </w:p>
          <w:p w:rsidR="00656E2E" w:rsidRPr="00764C1A" w:rsidRDefault="00656E2E" w:rsidP="008A49E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enunciare le leggi che regolano i moti dei corpi del Sistema Solare.</w:t>
            </w:r>
          </w:p>
          <w:p w:rsidR="00656E2E" w:rsidRPr="00594EC4" w:rsidRDefault="00656E2E" w:rsidP="00764C1A">
            <w:pPr>
              <w:jc w:val="both"/>
            </w:pPr>
          </w:p>
        </w:tc>
        <w:tc>
          <w:tcPr>
            <w:tcW w:w="4079" w:type="dxa"/>
          </w:tcPr>
          <w:p w:rsidR="00656E2E" w:rsidRPr="008A49EF" w:rsidRDefault="00656E2E" w:rsidP="008A49E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Schematizzare la struttura del Sole e del Sistema solare;</w:t>
            </w:r>
          </w:p>
          <w:p w:rsidR="00656E2E" w:rsidRPr="008A49EF" w:rsidRDefault="00656E2E" w:rsidP="008A49E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riprodurre graficamente le leggi che regolano il moto dei pianeti;</w:t>
            </w:r>
          </w:p>
          <w:p w:rsidR="00656E2E" w:rsidRPr="008A49EF" w:rsidRDefault="00656E2E" w:rsidP="008A49E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 xml:space="preserve">collegare i moti della Terra con i fenomeni naturali </w:t>
            </w:r>
            <w:r>
              <w:rPr>
                <w:sz w:val="22"/>
                <w:szCs w:val="22"/>
              </w:rPr>
              <w:t>in un rapporto di causa-effetto.</w:t>
            </w:r>
          </w:p>
          <w:p w:rsidR="00656E2E" w:rsidRPr="00594EC4" w:rsidRDefault="00656E2E" w:rsidP="00901CD0">
            <w:pPr>
              <w:jc w:val="both"/>
              <w:rPr>
                <w:color w:val="00B050"/>
              </w:rPr>
            </w:pPr>
          </w:p>
        </w:tc>
      </w:tr>
      <w:tr w:rsidR="00656E2E" w:rsidRPr="00594EC4" w:rsidTr="004B7E1C">
        <w:trPr>
          <w:trHeight w:val="2515"/>
        </w:trPr>
        <w:tc>
          <w:tcPr>
            <w:tcW w:w="2595" w:type="dxa"/>
          </w:tcPr>
          <w:p w:rsidR="00656E2E" w:rsidRPr="00594EC4" w:rsidRDefault="00656E2E" w:rsidP="00901CD0">
            <w:pPr>
              <w:jc w:val="both"/>
            </w:pPr>
            <w:r>
              <w:rPr>
                <w:sz w:val="22"/>
                <w:szCs w:val="22"/>
              </w:rPr>
              <w:t xml:space="preserve">U.D. </w:t>
            </w:r>
            <w:r w:rsidRPr="00594EC4">
              <w:rPr>
                <w:sz w:val="22"/>
                <w:szCs w:val="22"/>
              </w:rPr>
              <w:t>2:</w:t>
            </w:r>
            <w:r>
              <w:rPr>
                <w:sz w:val="22"/>
                <w:szCs w:val="22"/>
              </w:rPr>
              <w:t xml:space="preserve"> La f</w:t>
            </w:r>
            <w:r w:rsidRPr="00594EC4">
              <w:rPr>
                <w:sz w:val="22"/>
                <w:szCs w:val="22"/>
              </w:rPr>
              <w:t>orma della Terra,</w:t>
            </w:r>
            <w:r>
              <w:rPr>
                <w:sz w:val="22"/>
                <w:szCs w:val="22"/>
              </w:rPr>
              <w:t xml:space="preserve"> il </w:t>
            </w:r>
            <w:r w:rsidRPr="00594EC4">
              <w:rPr>
                <w:sz w:val="22"/>
                <w:szCs w:val="22"/>
              </w:rPr>
              <w:t>reticolato geografico,</w:t>
            </w:r>
            <w:r>
              <w:rPr>
                <w:sz w:val="22"/>
                <w:szCs w:val="22"/>
              </w:rPr>
              <w:t xml:space="preserve"> le</w:t>
            </w:r>
            <w:r w:rsidRPr="00594EC4">
              <w:rPr>
                <w:sz w:val="22"/>
                <w:szCs w:val="22"/>
              </w:rPr>
              <w:t xml:space="preserve"> coordinate geografiche, </w:t>
            </w:r>
            <w:r>
              <w:rPr>
                <w:sz w:val="22"/>
                <w:szCs w:val="22"/>
              </w:rPr>
              <w:t xml:space="preserve">la </w:t>
            </w:r>
            <w:r w:rsidRPr="00594EC4">
              <w:rPr>
                <w:sz w:val="22"/>
                <w:szCs w:val="22"/>
              </w:rPr>
              <w:t>Luna,</w:t>
            </w:r>
            <w:r>
              <w:rPr>
                <w:sz w:val="22"/>
                <w:szCs w:val="22"/>
              </w:rPr>
              <w:t xml:space="preserve"> la</w:t>
            </w:r>
            <w:r w:rsidRPr="00594EC4">
              <w:rPr>
                <w:sz w:val="22"/>
                <w:szCs w:val="22"/>
              </w:rPr>
              <w:t xml:space="preserve"> misura del tempo</w:t>
            </w:r>
          </w:p>
        </w:tc>
        <w:tc>
          <w:tcPr>
            <w:tcW w:w="3180" w:type="dxa"/>
          </w:tcPr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Definire la forma e le dimensioni della Terra;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 xml:space="preserve">definire il reticolato e le coordinate geografiche; 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 xml:space="preserve">descrivere il moto di rotazione e il moto di rivoluzione della Terra con prove e conseguenze; 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illustrare i moti millenari;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spiegare le caratteristiche ed i moti della Luna;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illustrare i sistemi di misurazione del tempo;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classificare i sistemi di  rappresentazione grafica della Terra e presentare i problemi legati alla loro realizzazione</w:t>
            </w:r>
            <w:r>
              <w:rPr>
                <w:sz w:val="22"/>
                <w:szCs w:val="22"/>
              </w:rPr>
              <w:t>.</w:t>
            </w:r>
          </w:p>
          <w:p w:rsidR="00656E2E" w:rsidRPr="00594EC4" w:rsidRDefault="00656E2E" w:rsidP="00901CD0">
            <w:pPr>
              <w:jc w:val="both"/>
            </w:pPr>
          </w:p>
        </w:tc>
        <w:tc>
          <w:tcPr>
            <w:tcW w:w="4079" w:type="dxa"/>
          </w:tcPr>
          <w:p w:rsidR="00656E2E" w:rsidRPr="00375D35" w:rsidRDefault="00656E2E" w:rsidP="00375D35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Ricostruire il percorso storico che ha portato all</w:t>
            </w:r>
            <w:r>
              <w:rPr>
                <w:sz w:val="22"/>
                <w:szCs w:val="22"/>
              </w:rPr>
              <w:t>’</w:t>
            </w:r>
            <w:r w:rsidRPr="00594EC4">
              <w:rPr>
                <w:sz w:val="22"/>
                <w:szCs w:val="22"/>
              </w:rPr>
              <w:t>attuale definizione della forma della Terra;</w:t>
            </w:r>
          </w:p>
          <w:p w:rsidR="00656E2E" w:rsidRPr="00375D35" w:rsidRDefault="00656E2E" w:rsidP="00375D35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saper  ricavare le coordinate geografiche su una carta;</w:t>
            </w:r>
          </w:p>
          <w:p w:rsidR="00656E2E" w:rsidRPr="00375D35" w:rsidRDefault="00656E2E" w:rsidP="00375D35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saper risolvere semplici problemi con le scale di riduzione;</w:t>
            </w:r>
          </w:p>
          <w:p w:rsidR="00656E2E" w:rsidRPr="00375D35" w:rsidRDefault="00656E2E" w:rsidP="00375D35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 xml:space="preserve">saper ricavare informazioni da una carta geografica; </w:t>
            </w:r>
          </w:p>
          <w:p w:rsidR="00656E2E" w:rsidRPr="00375D35" w:rsidRDefault="00656E2E" w:rsidP="00375D35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saper collegare i moti della Terra con i fenomeni naturali in un rapporto di causa-effetto</w:t>
            </w:r>
            <w:r>
              <w:rPr>
                <w:sz w:val="22"/>
                <w:szCs w:val="22"/>
              </w:rPr>
              <w:t>.</w:t>
            </w:r>
          </w:p>
          <w:p w:rsidR="00656E2E" w:rsidRPr="00594EC4" w:rsidRDefault="00656E2E" w:rsidP="00901CD0">
            <w:pPr>
              <w:jc w:val="both"/>
            </w:pPr>
          </w:p>
        </w:tc>
      </w:tr>
      <w:tr w:rsidR="00656E2E" w:rsidRPr="00594EC4" w:rsidTr="00764C1A">
        <w:trPr>
          <w:trHeight w:val="898"/>
        </w:trPr>
        <w:tc>
          <w:tcPr>
            <w:tcW w:w="2595" w:type="dxa"/>
          </w:tcPr>
          <w:p w:rsidR="00656E2E" w:rsidRPr="00594EC4" w:rsidRDefault="00656E2E" w:rsidP="00901CD0">
            <w:pPr>
              <w:jc w:val="both"/>
            </w:pPr>
            <w:r w:rsidRPr="00594EC4">
              <w:rPr>
                <w:sz w:val="22"/>
                <w:szCs w:val="22"/>
              </w:rPr>
              <w:t>U.D. 3: L’atmosfera</w:t>
            </w:r>
          </w:p>
        </w:tc>
        <w:tc>
          <w:tcPr>
            <w:tcW w:w="3180" w:type="dxa"/>
          </w:tcPr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Rievocare le fasi evolutive che hanno portato all’atmosfera attuale;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b/>
              </w:rPr>
            </w:pPr>
            <w:r w:rsidRPr="00594EC4">
              <w:rPr>
                <w:sz w:val="22"/>
                <w:szCs w:val="22"/>
              </w:rPr>
              <w:t>descrivere gli strati atmosferici, la distribuzione della temperatura;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b/>
              </w:rPr>
            </w:pPr>
            <w:r w:rsidRPr="00594EC4">
              <w:rPr>
                <w:sz w:val="22"/>
                <w:szCs w:val="22"/>
              </w:rPr>
              <w:t>definire il concetto di bilancio termico;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definire il concetto di umidità assoluta e relativa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definire il concetto di pressione atmosferica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spiegare l’effetto delle differenze di pressione sulla circolazione delle masse d’aria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chiarire l’origine e l’evoluzione delle perturbazioni e delle precipitazioni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illustrare i principali problemi legati all’inquinamento atmosferico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riconoscere la differenza tra tempo atmosferico e clima</w:t>
            </w:r>
            <w:r>
              <w:rPr>
                <w:sz w:val="22"/>
                <w:szCs w:val="22"/>
              </w:rPr>
              <w:t>;</w:t>
            </w:r>
          </w:p>
          <w:p w:rsidR="00656E2E" w:rsidRPr="00764C1A" w:rsidRDefault="00656E2E" w:rsidP="00764C1A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indicare la distribuzione dei principali macroclimi in Italia</w:t>
            </w:r>
            <w:r>
              <w:rPr>
                <w:sz w:val="22"/>
                <w:szCs w:val="22"/>
              </w:rPr>
              <w:t>.</w:t>
            </w:r>
          </w:p>
          <w:p w:rsidR="00656E2E" w:rsidRPr="00594EC4" w:rsidRDefault="00656E2E" w:rsidP="00764C1A">
            <w:pPr>
              <w:jc w:val="both"/>
            </w:pPr>
          </w:p>
        </w:tc>
        <w:tc>
          <w:tcPr>
            <w:tcW w:w="4079" w:type="dxa"/>
          </w:tcPr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Schematizzare la struttura  dell’atmosfera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interpretare il grafico relativo alla variazione della temperatura in funzione dell’altitudine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commentare lo schema relativo al bilancio termico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collegare l’umidità agli altri parametri atmosferici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risolvere semplici problemi sulla umidità assoluta e relativa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collegare la pressione agli altri parametri atmosferici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leggere e annotare correttamente i dati meteorologici usando gli strumenti opportuni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ricavare dati da semplici carte meteorologiche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riconoscere le forme di inquinamento come alterazioni dell’equilibrio dinamico esistente nel sistema Terra</w:t>
            </w:r>
            <w:r>
              <w:rPr>
                <w:sz w:val="22"/>
                <w:szCs w:val="22"/>
              </w:rPr>
              <w:t>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costruire e interpretare un diagramma termo pluviometrico.</w:t>
            </w:r>
          </w:p>
          <w:p w:rsidR="00656E2E" w:rsidRPr="00594EC4" w:rsidRDefault="00656E2E" w:rsidP="00901CD0">
            <w:pPr>
              <w:jc w:val="both"/>
            </w:pPr>
          </w:p>
        </w:tc>
      </w:tr>
      <w:tr w:rsidR="00656E2E" w:rsidRPr="00594EC4" w:rsidTr="004B7E1C">
        <w:trPr>
          <w:trHeight w:val="307"/>
        </w:trPr>
        <w:tc>
          <w:tcPr>
            <w:tcW w:w="2595" w:type="dxa"/>
          </w:tcPr>
          <w:p w:rsidR="00656E2E" w:rsidRPr="00594EC4" w:rsidRDefault="00656E2E" w:rsidP="00901CD0">
            <w:pPr>
              <w:jc w:val="both"/>
            </w:pPr>
            <w:r w:rsidRPr="00594EC4">
              <w:rPr>
                <w:sz w:val="22"/>
                <w:szCs w:val="22"/>
              </w:rPr>
              <w:t>U.D. 4: La litosfera</w:t>
            </w:r>
          </w:p>
        </w:tc>
        <w:tc>
          <w:tcPr>
            <w:tcW w:w="3180" w:type="dxa"/>
          </w:tcPr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Distinguere la differenza tra caratteristiche macro e microscopiche;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definire elementi, miscugli (omogenei ed eterogenei) e composti;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illustrare le caratteristiche generali dei legami chimici;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chiarire il significato di reticolo cristallino;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definire i criteri di classificazione dei minerali;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spiegare la differenza tra minerale e roccia;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definire i criteri di classificazione delle rocce;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illustrare i caratteri distintivi delle rocce ignee intrusive ed effusive;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illustrare le caratteristiche delle rocce sedimentarie e del processo sedimentario;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illustrare le caratteristiche delle rocce metamorfiche e del processo metamorfico;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descrivere il ciclo litogenetico.</w:t>
            </w:r>
          </w:p>
          <w:p w:rsidR="00656E2E" w:rsidRPr="00594EC4" w:rsidRDefault="00656E2E" w:rsidP="00901CD0">
            <w:pPr>
              <w:jc w:val="both"/>
            </w:pPr>
          </w:p>
        </w:tc>
        <w:tc>
          <w:tcPr>
            <w:tcW w:w="4079" w:type="dxa"/>
          </w:tcPr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Riconoscere se un evento è classificabile come fenomeno macroscopico o microscopico;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distinguere un miscuglio omogeneo da uno eterogeneo;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distinguere un elemento da un composto;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collegare il ruolo dei legami chimici nella costruzione del reticolo cristallino;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 xml:space="preserve">osservare e descrivere le caratteristiche macroscopiche principali di una roccia; 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individuare la classe di appartenenza della roccia;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disegnare il ciclo litogenetico.</w:t>
            </w:r>
          </w:p>
          <w:p w:rsidR="00656E2E" w:rsidRPr="00594EC4" w:rsidRDefault="00656E2E" w:rsidP="00901CD0">
            <w:pPr>
              <w:jc w:val="both"/>
            </w:pPr>
          </w:p>
        </w:tc>
      </w:tr>
      <w:tr w:rsidR="00656E2E" w:rsidRPr="00594EC4" w:rsidTr="004B7E1C">
        <w:trPr>
          <w:trHeight w:val="307"/>
        </w:trPr>
        <w:tc>
          <w:tcPr>
            <w:tcW w:w="2595" w:type="dxa"/>
          </w:tcPr>
          <w:p w:rsidR="00656E2E" w:rsidRPr="00594EC4" w:rsidRDefault="00656E2E" w:rsidP="00901CD0">
            <w:pPr>
              <w:jc w:val="both"/>
            </w:pPr>
            <w:r w:rsidRPr="00594EC4">
              <w:rPr>
                <w:sz w:val="22"/>
                <w:szCs w:val="22"/>
              </w:rPr>
              <w:t>U.D.5 L’idrosfera continentale e la geomorfologia fluviale</w:t>
            </w:r>
          </w:p>
        </w:tc>
        <w:tc>
          <w:tcPr>
            <w:tcW w:w="3180" w:type="dxa"/>
          </w:tcPr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Descrivere il ciclo dell’acqua;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definire il concetto di serbatoio;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chiarire la differenza tra acqua dolce e acqua salata;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distinguere tra falda freatica e artesiana;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distinguere le zone di un fiume e la loro evoluzione.</w:t>
            </w:r>
          </w:p>
          <w:p w:rsidR="00656E2E" w:rsidRPr="00594EC4" w:rsidRDefault="00656E2E" w:rsidP="00901CD0">
            <w:pPr>
              <w:jc w:val="both"/>
            </w:pPr>
          </w:p>
        </w:tc>
        <w:tc>
          <w:tcPr>
            <w:tcW w:w="4079" w:type="dxa"/>
          </w:tcPr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Disegnare il ciclo idrologico;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collegare la permeabilità di un terreno alla sua tessitura;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collegare i meccanismi di formazione di una falda alle caratteristiche del terreno</w:t>
            </w:r>
          </w:p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ricavare informazioni da schemi e disegni.</w:t>
            </w:r>
          </w:p>
        </w:tc>
      </w:tr>
      <w:tr w:rsidR="00656E2E" w:rsidRPr="00594EC4" w:rsidTr="004B7E1C">
        <w:trPr>
          <w:trHeight w:val="307"/>
        </w:trPr>
        <w:tc>
          <w:tcPr>
            <w:tcW w:w="2595" w:type="dxa"/>
          </w:tcPr>
          <w:p w:rsidR="00656E2E" w:rsidRPr="00594EC4" w:rsidRDefault="00656E2E" w:rsidP="00901CD0">
            <w:pPr>
              <w:jc w:val="both"/>
            </w:pPr>
            <w:r w:rsidRPr="00594EC4">
              <w:rPr>
                <w:sz w:val="22"/>
                <w:szCs w:val="22"/>
              </w:rPr>
              <w:t>U.D.6 L’evoluzione del Delta del Po</w:t>
            </w:r>
          </w:p>
        </w:tc>
        <w:tc>
          <w:tcPr>
            <w:tcW w:w="3180" w:type="dxa"/>
          </w:tcPr>
          <w:p w:rsidR="00656E2E" w:rsidRPr="00594EC4" w:rsidRDefault="00656E2E" w:rsidP="00901CD0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rPr>
                <w:sz w:val="22"/>
                <w:szCs w:val="22"/>
              </w:rPr>
              <w:t>Spiegare l’evoluzione storica e geomorfologica del territorio ferrarese.</w:t>
            </w:r>
          </w:p>
        </w:tc>
        <w:tc>
          <w:tcPr>
            <w:tcW w:w="4079" w:type="dxa"/>
          </w:tcPr>
          <w:p w:rsidR="00656E2E" w:rsidRPr="00594EC4" w:rsidRDefault="00656E2E" w:rsidP="00901CD0">
            <w:pPr>
              <w:jc w:val="both"/>
            </w:pPr>
            <w:r w:rsidRPr="00594EC4">
              <w:rPr>
                <w:sz w:val="22"/>
                <w:szCs w:val="22"/>
              </w:rPr>
              <w:t>- Collegare</w:t>
            </w:r>
            <w:r>
              <w:rPr>
                <w:sz w:val="22"/>
                <w:szCs w:val="22"/>
              </w:rPr>
              <w:t>,</w:t>
            </w:r>
            <w:r w:rsidRPr="00594EC4">
              <w:rPr>
                <w:sz w:val="22"/>
                <w:szCs w:val="22"/>
              </w:rPr>
              <w:t xml:space="preserve"> dal punto di vista geografico e geomorfologico, gli ambienti naturalistici all’evoluzione del Delta del Po.</w:t>
            </w:r>
          </w:p>
        </w:tc>
      </w:tr>
    </w:tbl>
    <w:p w:rsidR="00656E2E" w:rsidRPr="00594EC4" w:rsidRDefault="00656E2E" w:rsidP="00901CD0">
      <w:pPr>
        <w:jc w:val="both"/>
      </w:pPr>
    </w:p>
    <w:p w:rsidR="00656E2E" w:rsidRPr="00594EC4" w:rsidRDefault="00656E2E" w:rsidP="00901CD0">
      <w:pPr>
        <w:jc w:val="both"/>
        <w:rPr>
          <w:b/>
          <w:sz w:val="22"/>
          <w:szCs w:val="22"/>
        </w:rPr>
      </w:pPr>
      <w:r w:rsidRPr="00594EC4">
        <w:rPr>
          <w:b/>
          <w:sz w:val="22"/>
          <w:szCs w:val="22"/>
        </w:rPr>
        <w:t>Abilità di studio</w:t>
      </w:r>
    </w:p>
    <w:p w:rsidR="00656E2E" w:rsidRPr="00594EC4" w:rsidRDefault="00656E2E" w:rsidP="00901CD0">
      <w:pPr>
        <w:jc w:val="both"/>
        <w:rPr>
          <w:sz w:val="22"/>
          <w:szCs w:val="22"/>
        </w:rPr>
      </w:pPr>
      <w:r w:rsidRPr="00594EC4">
        <w:rPr>
          <w:sz w:val="22"/>
          <w:szCs w:val="22"/>
        </w:rPr>
        <w:t>Nell'ambito della disciplina si cercherà di raggiungere le seguenti abilità di studio generali per</w:t>
      </w:r>
    </w:p>
    <w:p w:rsidR="00656E2E" w:rsidRPr="00594EC4" w:rsidRDefault="00656E2E" w:rsidP="00901CD0">
      <w:pPr>
        <w:jc w:val="both"/>
        <w:rPr>
          <w:sz w:val="22"/>
          <w:szCs w:val="22"/>
        </w:rPr>
      </w:pPr>
      <w:r w:rsidRPr="00594EC4">
        <w:rPr>
          <w:sz w:val="22"/>
          <w:szCs w:val="22"/>
        </w:rPr>
        <w:t>conseguire un corretto metodo di lavoro:</w:t>
      </w:r>
    </w:p>
    <w:p w:rsidR="00656E2E" w:rsidRPr="00594EC4" w:rsidRDefault="00656E2E" w:rsidP="00901CD0">
      <w:pPr>
        <w:numPr>
          <w:ilvl w:val="0"/>
          <w:numId w:val="7"/>
        </w:numPr>
        <w:jc w:val="both"/>
        <w:rPr>
          <w:sz w:val="22"/>
          <w:szCs w:val="22"/>
        </w:rPr>
      </w:pPr>
      <w:r w:rsidRPr="00594EC4">
        <w:rPr>
          <w:sz w:val="22"/>
          <w:szCs w:val="22"/>
        </w:rPr>
        <w:t>tenere conto delle richieste dell'insegnante nel lavoro in classe ed in quello domestico;</w:t>
      </w:r>
    </w:p>
    <w:p w:rsidR="00656E2E" w:rsidRPr="00594EC4" w:rsidRDefault="00656E2E" w:rsidP="00901CD0">
      <w:pPr>
        <w:numPr>
          <w:ilvl w:val="0"/>
          <w:numId w:val="7"/>
        </w:numPr>
        <w:jc w:val="both"/>
        <w:rPr>
          <w:sz w:val="22"/>
          <w:szCs w:val="22"/>
        </w:rPr>
      </w:pPr>
      <w:r w:rsidRPr="00594EC4">
        <w:rPr>
          <w:sz w:val="22"/>
          <w:szCs w:val="22"/>
        </w:rPr>
        <w:t>saper chiedere spiegazioni in modo giusto ed adeguato al contesto;</w:t>
      </w:r>
    </w:p>
    <w:p w:rsidR="00656E2E" w:rsidRPr="00594EC4" w:rsidRDefault="00656E2E" w:rsidP="00901CD0">
      <w:pPr>
        <w:numPr>
          <w:ilvl w:val="0"/>
          <w:numId w:val="7"/>
        </w:numPr>
        <w:jc w:val="both"/>
        <w:rPr>
          <w:sz w:val="22"/>
          <w:szCs w:val="22"/>
        </w:rPr>
      </w:pPr>
      <w:r w:rsidRPr="00594EC4">
        <w:rPr>
          <w:sz w:val="22"/>
          <w:szCs w:val="22"/>
        </w:rPr>
        <w:t>saper raccogliere informazioni in maniera ordinata sul quaderno;</w:t>
      </w:r>
    </w:p>
    <w:p w:rsidR="00656E2E" w:rsidRPr="00594EC4" w:rsidRDefault="00656E2E" w:rsidP="00901CD0">
      <w:pPr>
        <w:numPr>
          <w:ilvl w:val="0"/>
          <w:numId w:val="7"/>
        </w:numPr>
        <w:jc w:val="both"/>
        <w:rPr>
          <w:sz w:val="22"/>
          <w:szCs w:val="22"/>
        </w:rPr>
      </w:pPr>
      <w:r w:rsidRPr="00594EC4">
        <w:rPr>
          <w:sz w:val="22"/>
          <w:szCs w:val="22"/>
        </w:rPr>
        <w:t>saper leggere a scopo di studio il manuale;</w:t>
      </w:r>
    </w:p>
    <w:p w:rsidR="00656E2E" w:rsidRPr="00594EC4" w:rsidRDefault="00656E2E" w:rsidP="00901CD0">
      <w:pPr>
        <w:numPr>
          <w:ilvl w:val="0"/>
          <w:numId w:val="7"/>
        </w:numPr>
        <w:jc w:val="both"/>
        <w:rPr>
          <w:sz w:val="22"/>
          <w:szCs w:val="22"/>
        </w:rPr>
      </w:pPr>
      <w:r w:rsidRPr="00594EC4">
        <w:rPr>
          <w:sz w:val="22"/>
          <w:szCs w:val="22"/>
        </w:rPr>
        <w:t>saper organizzare il  lavoro assegnato;</w:t>
      </w:r>
    </w:p>
    <w:p w:rsidR="00656E2E" w:rsidRPr="00594EC4" w:rsidRDefault="00656E2E" w:rsidP="00901CD0">
      <w:pPr>
        <w:numPr>
          <w:ilvl w:val="0"/>
          <w:numId w:val="7"/>
        </w:numPr>
        <w:jc w:val="both"/>
        <w:rPr>
          <w:sz w:val="22"/>
          <w:szCs w:val="22"/>
        </w:rPr>
      </w:pPr>
      <w:r w:rsidRPr="00594EC4">
        <w:rPr>
          <w:sz w:val="22"/>
          <w:szCs w:val="22"/>
        </w:rPr>
        <w:t>saper consultare fonti alternative al libro di testo</w:t>
      </w:r>
    </w:p>
    <w:p w:rsidR="00656E2E" w:rsidRPr="00594EC4" w:rsidRDefault="00656E2E" w:rsidP="00901CD0">
      <w:pPr>
        <w:jc w:val="both"/>
        <w:rPr>
          <w:sz w:val="22"/>
          <w:szCs w:val="22"/>
        </w:rPr>
      </w:pPr>
    </w:p>
    <w:p w:rsidR="00656E2E" w:rsidRPr="00594EC4" w:rsidRDefault="00656E2E" w:rsidP="00901CD0">
      <w:pPr>
        <w:jc w:val="both"/>
        <w:rPr>
          <w:b/>
          <w:sz w:val="22"/>
          <w:szCs w:val="22"/>
        </w:rPr>
      </w:pPr>
      <w:r w:rsidRPr="00594EC4">
        <w:rPr>
          <w:b/>
          <w:sz w:val="22"/>
          <w:szCs w:val="22"/>
        </w:rPr>
        <w:t>Metodologie didattiche</w:t>
      </w:r>
    </w:p>
    <w:p w:rsidR="00656E2E" w:rsidRPr="006509BC" w:rsidRDefault="00656E2E" w:rsidP="00901CD0">
      <w:pPr>
        <w:autoSpaceDE w:val="0"/>
        <w:autoSpaceDN w:val="0"/>
        <w:adjustRightInd w:val="0"/>
        <w:jc w:val="both"/>
      </w:pPr>
      <w:r w:rsidRPr="00594EC4">
        <w:rPr>
          <w:sz w:val="22"/>
          <w:szCs w:val="22"/>
        </w:rPr>
        <w:t xml:space="preserve">In accordo con le </w:t>
      </w:r>
      <w:r>
        <w:rPr>
          <w:sz w:val="22"/>
          <w:szCs w:val="22"/>
        </w:rPr>
        <w:t>Indicazioni Nazionali</w:t>
      </w:r>
      <w:r w:rsidRPr="00594EC4">
        <w:rPr>
          <w:sz w:val="22"/>
          <w:szCs w:val="22"/>
        </w:rPr>
        <w:t xml:space="preserve"> suggerite per i Nuovi Licei </w:t>
      </w:r>
      <w:r w:rsidRPr="006509BC">
        <w:t>l’</w:t>
      </w:r>
      <w:r w:rsidRPr="006509BC">
        <w:rPr>
          <w:rFonts w:eastAsia="TTE18289B0t00"/>
        </w:rPr>
        <w:t>approccio privilegiato sarà  di tipo fenomenologico e osservativo-descrittivo</w:t>
      </w:r>
      <w:r>
        <w:rPr>
          <w:rFonts w:eastAsia="TTE18289B0t00"/>
        </w:rPr>
        <w:t>,</w:t>
      </w:r>
      <w:r w:rsidRPr="006509BC">
        <w:t xml:space="preserve"> punterà al coinvolgimento dei ragazzi sino al raggiungimento di un</w:t>
      </w:r>
      <w:r>
        <w:t xml:space="preserve"> </w:t>
      </w:r>
      <w:r w:rsidRPr="006509BC">
        <w:t>rapporto dialogico interattivo. Si cercherà di sollecitare i ragazzi a porsi domande, a</w:t>
      </w:r>
      <w:r>
        <w:t xml:space="preserve"> </w:t>
      </w:r>
      <w:r w:rsidRPr="006509BC">
        <w:t>suggerire ipotesi e ad usare un linguaggio il più possibile corretto. Si farà uso della</w:t>
      </w:r>
    </w:p>
    <w:p w:rsidR="00656E2E" w:rsidRPr="006509BC" w:rsidRDefault="00656E2E" w:rsidP="00901CD0">
      <w:pPr>
        <w:jc w:val="both"/>
      </w:pPr>
      <w:r w:rsidRPr="006509BC">
        <w:t>lezione frontale tradizionale e di quella dialogica, affiancando percorsi operativi guidati,</w:t>
      </w:r>
    </w:p>
    <w:p w:rsidR="00656E2E" w:rsidRPr="009627E8" w:rsidRDefault="00656E2E" w:rsidP="00901CD0">
      <w:pPr>
        <w:jc w:val="both"/>
      </w:pPr>
      <w:r w:rsidRPr="009627E8">
        <w:t xml:space="preserve">lavori a coppie o in gruppo. Come suggerito dalle </w:t>
      </w:r>
      <w:r>
        <w:t>Indicazioni Nazionali</w:t>
      </w:r>
      <w:r w:rsidRPr="009627E8">
        <w:t xml:space="preserve">, i percorsi avranno carattere ricorsivo in modo da consolidare le acquisizione e stimolare la capacità di collegamento. In fase di programmazione sono inoltre previste esercitazioni soprattutto nell’ambito della cartografia, della classificazione delle rocce e della meteorologia (compatibilmente </w:t>
      </w:r>
      <w:r>
        <w:t>con la</w:t>
      </w:r>
      <w:r w:rsidRPr="009627E8">
        <w:t xml:space="preserve"> disponibilità delle strutture e della strumentazione).</w:t>
      </w:r>
    </w:p>
    <w:p w:rsidR="00656E2E" w:rsidRPr="009627E8" w:rsidRDefault="00656E2E" w:rsidP="00901CD0">
      <w:pPr>
        <w:jc w:val="both"/>
      </w:pPr>
      <w:r w:rsidRPr="009627E8">
        <w:t>Verranno inoltre attivate le seguenti strategie:</w:t>
      </w:r>
    </w:p>
    <w:p w:rsidR="00656E2E" w:rsidRPr="009627E8" w:rsidRDefault="00656E2E" w:rsidP="00901CD0">
      <w:pPr>
        <w:jc w:val="both"/>
      </w:pPr>
      <w:r w:rsidRPr="009627E8">
        <w:t>- indicazioni circa la stesura di appunti e controllo dei lavori svolti;</w:t>
      </w:r>
    </w:p>
    <w:p w:rsidR="00656E2E" w:rsidRPr="009627E8" w:rsidRDefault="00656E2E" w:rsidP="00901CD0">
      <w:pPr>
        <w:jc w:val="both"/>
      </w:pPr>
      <w:r w:rsidRPr="009627E8">
        <w:t>- guida alla lettura con produzione di schemi e mappe concettuali.</w:t>
      </w:r>
    </w:p>
    <w:p w:rsidR="00656E2E" w:rsidRPr="009627E8" w:rsidRDefault="00656E2E" w:rsidP="00901CD0">
      <w:pPr>
        <w:jc w:val="both"/>
      </w:pPr>
      <w:r w:rsidRPr="009627E8">
        <w:t xml:space="preserve">Il programma verrà svolto facendo continui riferimenti al territorio della provincia ferrarese, alle relative problematiche ambientali e all’aspetto antropico. </w:t>
      </w:r>
    </w:p>
    <w:p w:rsidR="00656E2E" w:rsidRPr="009627E8" w:rsidRDefault="00656E2E" w:rsidP="00901CD0">
      <w:pPr>
        <w:jc w:val="both"/>
      </w:pPr>
    </w:p>
    <w:p w:rsidR="00656E2E" w:rsidRPr="009627E8" w:rsidRDefault="00656E2E" w:rsidP="00901CD0">
      <w:pPr>
        <w:jc w:val="both"/>
        <w:rPr>
          <w:b/>
        </w:rPr>
      </w:pPr>
      <w:r w:rsidRPr="009627E8">
        <w:rPr>
          <w:b/>
        </w:rPr>
        <w:t>Verifiche e valutazioni</w:t>
      </w:r>
    </w:p>
    <w:p w:rsidR="00656E2E" w:rsidRPr="009627E8" w:rsidRDefault="00656E2E" w:rsidP="00901CD0">
      <w:pPr>
        <w:jc w:val="both"/>
      </w:pPr>
      <w:r w:rsidRPr="009627E8">
        <w:t>Gli strumenti di verifica saranno diversificati e potranno comprendere, in relazione</w:t>
      </w:r>
      <w:r>
        <w:t xml:space="preserve"> </w:t>
      </w:r>
      <w:r w:rsidRPr="009627E8">
        <w:t>al percorso, le seguenti tipologie:</w:t>
      </w:r>
    </w:p>
    <w:p w:rsidR="00656E2E" w:rsidRPr="009627E8" w:rsidRDefault="00656E2E" w:rsidP="00901CD0">
      <w:pPr>
        <w:jc w:val="both"/>
      </w:pPr>
      <w:r w:rsidRPr="009627E8">
        <w:t>- osservazioni dirette;</w:t>
      </w:r>
    </w:p>
    <w:p w:rsidR="00656E2E" w:rsidRPr="009627E8" w:rsidRDefault="00656E2E" w:rsidP="00901CD0">
      <w:pPr>
        <w:jc w:val="both"/>
      </w:pPr>
      <w:r w:rsidRPr="009627E8">
        <w:t xml:space="preserve">- controllo </w:t>
      </w:r>
      <w:r>
        <w:t>dei lavori svolti;</w:t>
      </w:r>
    </w:p>
    <w:p w:rsidR="00656E2E" w:rsidRPr="009627E8" w:rsidRDefault="00656E2E" w:rsidP="00901CD0">
      <w:pPr>
        <w:jc w:val="both"/>
      </w:pPr>
      <w:r w:rsidRPr="009627E8">
        <w:t>- interventi  nelle lezioni dialogiche;</w:t>
      </w:r>
    </w:p>
    <w:p w:rsidR="00656E2E" w:rsidRPr="009627E8" w:rsidRDefault="00656E2E" w:rsidP="00901CD0">
      <w:pPr>
        <w:jc w:val="both"/>
      </w:pPr>
      <w:r w:rsidRPr="009627E8">
        <w:t>- p</w:t>
      </w:r>
      <w:r>
        <w:t>rove scritte strutturate e semi</w:t>
      </w:r>
      <w:r w:rsidRPr="009627E8">
        <w:t>-strutturate</w:t>
      </w:r>
    </w:p>
    <w:p w:rsidR="00656E2E" w:rsidRPr="009627E8" w:rsidRDefault="00656E2E" w:rsidP="00901CD0">
      <w:pPr>
        <w:jc w:val="both"/>
      </w:pPr>
      <w:r w:rsidRPr="009627E8">
        <w:t>- costruzione di tabelle, di grafici ed</w:t>
      </w:r>
      <w:r>
        <w:t xml:space="preserve"> eventuale stesura di relazioni</w:t>
      </w:r>
      <w:r w:rsidRPr="009627E8">
        <w:t>;</w:t>
      </w:r>
    </w:p>
    <w:p w:rsidR="00656E2E" w:rsidRPr="009627E8" w:rsidRDefault="00656E2E" w:rsidP="00901CD0">
      <w:pPr>
        <w:jc w:val="both"/>
      </w:pPr>
      <w:r w:rsidRPr="009627E8">
        <w:t>- riassunti di brani scientifici;</w:t>
      </w:r>
    </w:p>
    <w:p w:rsidR="00656E2E" w:rsidRPr="009627E8" w:rsidRDefault="00656E2E" w:rsidP="00901CD0">
      <w:pPr>
        <w:jc w:val="both"/>
      </w:pPr>
      <w:r w:rsidRPr="009627E8">
        <w:t>- analisi testuali.</w:t>
      </w:r>
    </w:p>
    <w:p w:rsidR="00656E2E" w:rsidRPr="009627E8" w:rsidRDefault="00656E2E" w:rsidP="00901CD0">
      <w:pPr>
        <w:jc w:val="both"/>
      </w:pPr>
      <w:r w:rsidRPr="009627E8">
        <w:t>Ai fini della valutazione verranno presi in esame i seguenti punti:</w:t>
      </w:r>
    </w:p>
    <w:p w:rsidR="00656E2E" w:rsidRPr="009627E8" w:rsidRDefault="00656E2E" w:rsidP="00901CD0">
      <w:pPr>
        <w:jc w:val="both"/>
      </w:pPr>
      <w:r w:rsidRPr="009627E8">
        <w:t>- interesse, impegno, coinvolgimento e continuità nel lavoro;</w:t>
      </w:r>
    </w:p>
    <w:p w:rsidR="00656E2E" w:rsidRPr="009627E8" w:rsidRDefault="00656E2E" w:rsidP="00901CD0">
      <w:pPr>
        <w:jc w:val="both"/>
      </w:pPr>
      <w:r w:rsidRPr="009627E8">
        <w:t>- qualità e quantità di lavoro prodotto;</w:t>
      </w:r>
    </w:p>
    <w:p w:rsidR="00656E2E" w:rsidRPr="009627E8" w:rsidRDefault="00656E2E" w:rsidP="00901CD0">
      <w:pPr>
        <w:jc w:val="both"/>
      </w:pPr>
      <w:r w:rsidRPr="009627E8">
        <w:t xml:space="preserve">- progressi compiuti sia in rapporto al livello individuale di partenza sia a quello medio     </w:t>
      </w:r>
    </w:p>
    <w:p w:rsidR="00656E2E" w:rsidRPr="009627E8" w:rsidRDefault="00656E2E" w:rsidP="00901CD0">
      <w:pPr>
        <w:jc w:val="both"/>
      </w:pPr>
      <w:r w:rsidRPr="009627E8">
        <w:t xml:space="preserve">  della classe;</w:t>
      </w:r>
    </w:p>
    <w:p w:rsidR="00656E2E" w:rsidRPr="009627E8" w:rsidRDefault="00656E2E" w:rsidP="00901CD0">
      <w:pPr>
        <w:pStyle w:val="BodyText"/>
        <w:jc w:val="both"/>
        <w:rPr>
          <w:szCs w:val="24"/>
        </w:rPr>
      </w:pPr>
      <w:r w:rsidRPr="009627E8">
        <w:rPr>
          <w:szCs w:val="24"/>
        </w:rPr>
        <w:t>- abilità acquisite in riferimento agli obiettivi disciplinari e transdisciplinari.</w:t>
      </w:r>
    </w:p>
    <w:p w:rsidR="00656E2E" w:rsidRPr="009627E8" w:rsidRDefault="00656E2E" w:rsidP="00901CD0">
      <w:pPr>
        <w:pStyle w:val="BodyText"/>
        <w:jc w:val="both"/>
        <w:rPr>
          <w:szCs w:val="24"/>
        </w:rPr>
      </w:pPr>
      <w:r w:rsidRPr="009627E8">
        <w:rPr>
          <w:szCs w:val="24"/>
        </w:rPr>
        <w:t>La valutazione finale di ogni singolo allievo non sarà ricavata unicamente dalla somma dei voti attribuiti nei momenti ufficiali di verifica, ma terrà anche conto del livello raggiunto rispetto a quello iniziale e dei dati raccolti durante lo svolgimento delle lezioni trami</w:t>
      </w:r>
      <w:r>
        <w:rPr>
          <w:szCs w:val="24"/>
        </w:rPr>
        <w:t>te gli interventi spontanei  (</w:t>
      </w:r>
      <w:r w:rsidRPr="009627E8">
        <w:rPr>
          <w:szCs w:val="24"/>
        </w:rPr>
        <w:t>ordinati  e pertinenti ) o sollecitati. Sulla base di questi vi è infatti la possibilità di osservare non solo il grado di conoscenza, ma anche l’attenzione, la continuità, l’impegno  e la comprensione degli studenti.</w:t>
      </w:r>
    </w:p>
    <w:p w:rsidR="00656E2E" w:rsidRPr="009627E8" w:rsidRDefault="00656E2E" w:rsidP="00901CD0">
      <w:pPr>
        <w:jc w:val="both"/>
      </w:pPr>
    </w:p>
    <w:p w:rsidR="00656E2E" w:rsidRDefault="00656E2E" w:rsidP="002305EA">
      <w:pPr>
        <w:jc w:val="right"/>
      </w:pPr>
      <w:r>
        <w:t>Ferrara, ottobre 2010</w:t>
      </w:r>
      <w:r w:rsidRPr="009627E8">
        <w:t xml:space="preserve">                                                                 </w:t>
      </w:r>
      <w:r>
        <w:t>Il Dipartimento di Scienze</w:t>
      </w:r>
    </w:p>
    <w:p w:rsidR="00656E2E" w:rsidRPr="009627E8" w:rsidRDefault="00656E2E" w:rsidP="002305EA">
      <w:pPr>
        <w:jc w:val="right"/>
      </w:pPr>
      <w:r>
        <w:t>L’insegnante: Paola Colombani</w:t>
      </w:r>
    </w:p>
    <w:p w:rsidR="00656E2E" w:rsidRPr="009627E8" w:rsidRDefault="00656E2E" w:rsidP="00901CD0">
      <w:pPr>
        <w:jc w:val="both"/>
      </w:pPr>
      <w:r w:rsidRPr="009627E8">
        <w:t xml:space="preserve">           </w:t>
      </w:r>
    </w:p>
    <w:p w:rsidR="00656E2E" w:rsidRPr="009627E8" w:rsidRDefault="00656E2E" w:rsidP="00901CD0">
      <w:pPr>
        <w:jc w:val="both"/>
      </w:pPr>
    </w:p>
    <w:p w:rsidR="00656E2E" w:rsidRPr="009627E8" w:rsidRDefault="00656E2E" w:rsidP="00901CD0">
      <w:pPr>
        <w:jc w:val="both"/>
      </w:pPr>
    </w:p>
    <w:sectPr w:rsidR="00656E2E" w:rsidRPr="009627E8" w:rsidSect="005A737D">
      <w:footerReference w:type="even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E2E" w:rsidRDefault="00656E2E">
      <w:r>
        <w:separator/>
      </w:r>
    </w:p>
  </w:endnote>
  <w:endnote w:type="continuationSeparator" w:id="0">
    <w:p w:rsidR="00656E2E" w:rsidRDefault="00656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TE18289B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2E" w:rsidRDefault="00656E2E" w:rsidP="007119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6E2E" w:rsidRDefault="00656E2E" w:rsidP="002305E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2E" w:rsidRDefault="00656E2E" w:rsidP="007119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656E2E" w:rsidRDefault="00656E2E" w:rsidP="002305E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E2E" w:rsidRDefault="00656E2E">
      <w:r>
        <w:separator/>
      </w:r>
    </w:p>
  </w:footnote>
  <w:footnote w:type="continuationSeparator" w:id="0">
    <w:p w:rsidR="00656E2E" w:rsidRDefault="00656E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28"/>
        </w:tabs>
        <w:ind w:left="1428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788"/>
        </w:tabs>
        <w:ind w:left="1788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8"/>
        </w:tabs>
        <w:ind w:left="2508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8"/>
        </w:tabs>
        <w:ind w:left="2868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8"/>
        </w:tabs>
        <w:ind w:left="3588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8"/>
        </w:tabs>
        <w:ind w:left="3948" w:hanging="360"/>
      </w:pPr>
      <w:rPr>
        <w:rFonts w:ascii="OpenSymbol" w:hAnsi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02EE0FAA"/>
    <w:multiLevelType w:val="hybridMultilevel"/>
    <w:tmpl w:val="1AA20398"/>
    <w:lvl w:ilvl="0" w:tplc="0410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6">
    <w:nsid w:val="3D496589"/>
    <w:multiLevelType w:val="hybridMultilevel"/>
    <w:tmpl w:val="6BD419D0"/>
    <w:lvl w:ilvl="0" w:tplc="991EA3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076311"/>
    <w:multiLevelType w:val="hybridMultilevel"/>
    <w:tmpl w:val="37CE323A"/>
    <w:lvl w:ilvl="0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EBD4855"/>
    <w:multiLevelType w:val="hybridMultilevel"/>
    <w:tmpl w:val="38349296"/>
    <w:lvl w:ilvl="0" w:tplc="991EA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6A05262"/>
    <w:multiLevelType w:val="hybridMultilevel"/>
    <w:tmpl w:val="030C380E"/>
    <w:lvl w:ilvl="0" w:tplc="21F072F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A6674C2"/>
    <w:multiLevelType w:val="hybridMultilevel"/>
    <w:tmpl w:val="194E0BDE"/>
    <w:lvl w:ilvl="0" w:tplc="991EA3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290B0C"/>
    <w:multiLevelType w:val="hybridMultilevel"/>
    <w:tmpl w:val="0A86F62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CD67AA2"/>
    <w:multiLevelType w:val="hybridMultilevel"/>
    <w:tmpl w:val="26BEA388"/>
    <w:lvl w:ilvl="0" w:tplc="21F072F6">
      <w:start w:val="1"/>
      <w:numFmt w:val="decimal"/>
      <w:lvlText w:val="%1-"/>
      <w:lvlJc w:val="left"/>
      <w:pPr>
        <w:ind w:left="92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E705ABE"/>
    <w:multiLevelType w:val="hybridMultilevel"/>
    <w:tmpl w:val="AB9E7E00"/>
    <w:lvl w:ilvl="0" w:tplc="21F072F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9B6035"/>
    <w:multiLevelType w:val="hybridMultilevel"/>
    <w:tmpl w:val="13D65DE4"/>
    <w:lvl w:ilvl="0" w:tplc="4F5AAC5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8"/>
  </w:num>
  <w:num w:numId="10">
    <w:abstractNumId w:val="5"/>
  </w:num>
  <w:num w:numId="11">
    <w:abstractNumId w:val="12"/>
  </w:num>
  <w:num w:numId="12">
    <w:abstractNumId w:val="7"/>
  </w:num>
  <w:num w:numId="13">
    <w:abstractNumId w:val="6"/>
  </w:num>
  <w:num w:numId="14">
    <w:abstractNumId w:val="10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EAC"/>
    <w:rsid w:val="00025FE4"/>
    <w:rsid w:val="00035FAD"/>
    <w:rsid w:val="000936CE"/>
    <w:rsid w:val="0011425F"/>
    <w:rsid w:val="0015633D"/>
    <w:rsid w:val="001F2088"/>
    <w:rsid w:val="002305EA"/>
    <w:rsid w:val="00273353"/>
    <w:rsid w:val="00357EAC"/>
    <w:rsid w:val="003738C8"/>
    <w:rsid w:val="00375D35"/>
    <w:rsid w:val="003E5A0B"/>
    <w:rsid w:val="004640C1"/>
    <w:rsid w:val="004B7E1C"/>
    <w:rsid w:val="004D1A35"/>
    <w:rsid w:val="00577040"/>
    <w:rsid w:val="00594EC4"/>
    <w:rsid w:val="005A737D"/>
    <w:rsid w:val="005E58C3"/>
    <w:rsid w:val="00601DBE"/>
    <w:rsid w:val="00644C9D"/>
    <w:rsid w:val="006509BC"/>
    <w:rsid w:val="00656E2E"/>
    <w:rsid w:val="006B3F83"/>
    <w:rsid w:val="007119E6"/>
    <w:rsid w:val="00764C1A"/>
    <w:rsid w:val="008A49EF"/>
    <w:rsid w:val="008C604A"/>
    <w:rsid w:val="008F1381"/>
    <w:rsid w:val="00901CD0"/>
    <w:rsid w:val="00917526"/>
    <w:rsid w:val="00931F17"/>
    <w:rsid w:val="009627E8"/>
    <w:rsid w:val="00972C2C"/>
    <w:rsid w:val="009B3C2A"/>
    <w:rsid w:val="009C4C45"/>
    <w:rsid w:val="00AA403B"/>
    <w:rsid w:val="00AE3592"/>
    <w:rsid w:val="00B5337F"/>
    <w:rsid w:val="00B57857"/>
    <w:rsid w:val="00B745F8"/>
    <w:rsid w:val="00BD42CC"/>
    <w:rsid w:val="00C349A9"/>
    <w:rsid w:val="00C97637"/>
    <w:rsid w:val="00CC2AB4"/>
    <w:rsid w:val="00CF503A"/>
    <w:rsid w:val="00DA2AAC"/>
    <w:rsid w:val="00DB5ADA"/>
    <w:rsid w:val="00E6676C"/>
    <w:rsid w:val="00E77E2F"/>
    <w:rsid w:val="00EA4FCE"/>
    <w:rsid w:val="00EE6CBC"/>
    <w:rsid w:val="00F03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E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57EAC"/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57EAC"/>
    <w:rPr>
      <w:rFonts w:ascii="Times New Roman" w:hAnsi="Times New Roman" w:cs="Times New Roman"/>
      <w:sz w:val="20"/>
      <w:szCs w:val="20"/>
      <w:lang w:eastAsia="it-IT"/>
    </w:rPr>
  </w:style>
  <w:style w:type="table" w:styleId="TableGrid">
    <w:name w:val="Table Grid"/>
    <w:basedOn w:val="TableNormal"/>
    <w:uiPriority w:val="99"/>
    <w:rsid w:val="00357EA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6CB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2305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404B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305E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1423</Words>
  <Characters>8116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programmazione disciplinare del biennio si cercherà di perseguire il conseguimento delle competenze di base per l’asse scientifico-tecnologico, come richiesto dalla certificazione ministeriale (D</dc:title>
  <dc:subject/>
  <dc:creator>Federico</dc:creator>
  <cp:keywords/>
  <dc:description/>
  <cp:lastModifiedBy>valerio</cp:lastModifiedBy>
  <cp:revision>2</cp:revision>
  <dcterms:created xsi:type="dcterms:W3CDTF">2010-10-22T16:04:00Z</dcterms:created>
  <dcterms:modified xsi:type="dcterms:W3CDTF">2010-10-22T16:04:00Z</dcterms:modified>
</cp:coreProperties>
</file>